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DB3" w:rsidRPr="007F1FC1" w:rsidRDefault="002D30EC" w:rsidP="007F1FC1">
      <w:pPr>
        <w:jc w:val="right"/>
        <w:rPr>
          <w:b/>
          <w:sz w:val="20"/>
        </w:rPr>
      </w:pPr>
      <w:r>
        <w:rPr>
          <w:b/>
          <w:sz w:val="20"/>
        </w:rPr>
        <w:t>Allegato</w:t>
      </w:r>
      <w:r w:rsidR="00D75DB3" w:rsidRPr="007F1FC1">
        <w:rPr>
          <w:b/>
          <w:sz w:val="20"/>
        </w:rPr>
        <w:t xml:space="preserve"> </w:t>
      </w:r>
      <w:r w:rsidR="00A57839">
        <w:rPr>
          <w:b/>
          <w:sz w:val="20"/>
        </w:rPr>
        <w:t>3</w:t>
      </w:r>
      <w:r w:rsidR="00363B44" w:rsidRPr="007F1FC1">
        <w:rPr>
          <w:b/>
          <w:sz w:val="20"/>
        </w:rPr>
        <w:t>)</w:t>
      </w:r>
      <w:r w:rsidR="00F158C9">
        <w:rPr>
          <w:b/>
          <w:sz w:val="20"/>
        </w:rPr>
        <w:t xml:space="preserve"> </w:t>
      </w:r>
      <w:r w:rsidR="007F1FC1" w:rsidRPr="007F1FC1">
        <w:rPr>
          <w:b/>
          <w:sz w:val="20"/>
        </w:rPr>
        <w:t>Dichiarazioni integrative</w:t>
      </w:r>
    </w:p>
    <w:p w:rsidR="00D75DB3" w:rsidRDefault="00D75DB3" w:rsidP="00D75DB3">
      <w:pPr>
        <w:ind w:left="7788"/>
        <w:jc w:val="center"/>
        <w:rPr>
          <w:b/>
          <w:sz w:val="22"/>
          <w:szCs w:val="22"/>
        </w:rPr>
      </w:pPr>
    </w:p>
    <w:p w:rsidR="00D75DB3" w:rsidRDefault="00D75DB3" w:rsidP="00D75DB3">
      <w:pPr>
        <w:jc w:val="center"/>
        <w:rPr>
          <w:b/>
          <w:sz w:val="22"/>
          <w:szCs w:val="22"/>
        </w:rPr>
      </w:pPr>
      <w:r>
        <w:rPr>
          <w:b/>
          <w:sz w:val="22"/>
          <w:szCs w:val="22"/>
        </w:rPr>
        <w:t>DICHIARAZIONE SOSTITUTIVA DELL'ATTO DI NOTORIETA'</w:t>
      </w:r>
    </w:p>
    <w:p w:rsidR="00D75DB3" w:rsidRPr="00D06C1A" w:rsidRDefault="00D75DB3" w:rsidP="00D75DB3">
      <w:pPr>
        <w:pStyle w:val="Titolo1"/>
        <w:numPr>
          <w:ilvl w:val="0"/>
          <w:numId w:val="0"/>
        </w:numPr>
        <w:rPr>
          <w:rFonts w:ascii="Times New Roman" w:hAnsi="Times New Roman"/>
          <w:sz w:val="22"/>
          <w:szCs w:val="22"/>
        </w:rPr>
      </w:pPr>
      <w:r w:rsidRPr="00D06C1A">
        <w:rPr>
          <w:rFonts w:ascii="Times New Roman" w:hAnsi="Times New Roman"/>
          <w:sz w:val="22"/>
          <w:szCs w:val="22"/>
        </w:rPr>
        <w:t>Ai sensi de</w:t>
      </w:r>
      <w:r w:rsidR="00B51D41">
        <w:rPr>
          <w:rFonts w:ascii="Times New Roman" w:hAnsi="Times New Roman"/>
          <w:sz w:val="22"/>
          <w:szCs w:val="22"/>
        </w:rPr>
        <w:t xml:space="preserve">gli </w:t>
      </w:r>
      <w:r w:rsidRPr="00D06C1A">
        <w:rPr>
          <w:rFonts w:ascii="Times New Roman" w:hAnsi="Times New Roman"/>
          <w:sz w:val="22"/>
          <w:szCs w:val="22"/>
        </w:rPr>
        <w:t>art</w:t>
      </w:r>
      <w:r w:rsidR="00B51D41">
        <w:rPr>
          <w:rFonts w:ascii="Times New Roman" w:hAnsi="Times New Roman"/>
          <w:sz w:val="22"/>
          <w:szCs w:val="22"/>
        </w:rPr>
        <w:t>t</w:t>
      </w:r>
      <w:r w:rsidRPr="00D06C1A">
        <w:rPr>
          <w:rFonts w:ascii="Times New Roman" w:hAnsi="Times New Roman"/>
          <w:sz w:val="22"/>
          <w:szCs w:val="22"/>
        </w:rPr>
        <w:t xml:space="preserve">. </w:t>
      </w:r>
      <w:r w:rsidR="00B51D41">
        <w:rPr>
          <w:rFonts w:ascii="Times New Roman" w:hAnsi="Times New Roman"/>
          <w:sz w:val="22"/>
          <w:szCs w:val="22"/>
        </w:rPr>
        <w:t xml:space="preserve">46 e </w:t>
      </w:r>
      <w:r w:rsidRPr="00D06C1A">
        <w:rPr>
          <w:rFonts w:ascii="Times New Roman" w:hAnsi="Times New Roman"/>
          <w:sz w:val="22"/>
          <w:szCs w:val="22"/>
        </w:rPr>
        <w:t>47 D.P.R. 28.12.2000, n. 445</w:t>
      </w:r>
    </w:p>
    <w:p w:rsidR="00D75DB3" w:rsidRDefault="00D75DB3" w:rsidP="00D75DB3">
      <w:pPr>
        <w:jc w:val="center"/>
        <w:rPr>
          <w:sz w:val="22"/>
          <w:szCs w:val="22"/>
        </w:rPr>
      </w:pPr>
    </w:p>
    <w:p w:rsidR="00D75DB3" w:rsidRDefault="00D75DB3" w:rsidP="00D75DB3">
      <w:pPr>
        <w:pStyle w:val="Corpotesto"/>
        <w:spacing w:after="0"/>
        <w:jc w:val="both"/>
        <w:rPr>
          <w:sz w:val="22"/>
          <w:szCs w:val="22"/>
        </w:rPr>
      </w:pPr>
      <w:r>
        <w:rPr>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Default="00D75DB3" w:rsidP="00D75DB3">
      <w:pPr>
        <w:jc w:val="both"/>
        <w:rPr>
          <w:sz w:val="22"/>
          <w:szCs w:val="22"/>
        </w:rPr>
      </w:pPr>
      <w:r>
        <w:rPr>
          <w:sz w:val="22"/>
          <w:szCs w:val="22"/>
        </w:rPr>
        <w:t>in qualità di Legale Rappresentante, con la qualifica di (indicare la qualifica del Legale Rappresentante all’interno dell’impresa)____________________________________________________________________</w:t>
      </w:r>
    </w:p>
    <w:p w:rsidR="00D75DB3" w:rsidRDefault="00D75DB3" w:rsidP="00D75DB3">
      <w:pPr>
        <w:rPr>
          <w:sz w:val="22"/>
          <w:szCs w:val="22"/>
        </w:rPr>
      </w:pPr>
    </w:p>
    <w:p w:rsidR="00D75DB3" w:rsidRPr="000E0081" w:rsidRDefault="00D75DB3" w:rsidP="00D75DB3">
      <w:pPr>
        <w:jc w:val="center"/>
        <w:rPr>
          <w:b/>
          <w:sz w:val="22"/>
          <w:szCs w:val="22"/>
        </w:rPr>
      </w:pPr>
      <w:r>
        <w:rPr>
          <w:b/>
          <w:sz w:val="22"/>
          <w:szCs w:val="22"/>
        </w:rPr>
        <w:t xml:space="preserve">consapevole della responsabilità penale in cui posso incorrere in caso di affermazioni mendaci ai sensi dell’art. 76 del </w:t>
      </w:r>
      <w:r w:rsidRPr="000E0081">
        <w:rPr>
          <w:b/>
          <w:sz w:val="22"/>
          <w:szCs w:val="22"/>
        </w:rPr>
        <w:t>citato Decreto</w:t>
      </w:r>
    </w:p>
    <w:p w:rsidR="00D75DB3" w:rsidRDefault="00D75DB3" w:rsidP="00D75DB3">
      <w:pPr>
        <w:jc w:val="both"/>
        <w:rPr>
          <w:sz w:val="22"/>
          <w:szCs w:val="22"/>
        </w:rPr>
      </w:pPr>
    </w:p>
    <w:p w:rsidR="00D75DB3" w:rsidRDefault="00D75DB3" w:rsidP="00D75DB3">
      <w:pPr>
        <w:jc w:val="center"/>
        <w:rPr>
          <w:b/>
          <w:sz w:val="22"/>
          <w:szCs w:val="22"/>
          <w:u w:val="single"/>
        </w:rPr>
      </w:pPr>
      <w:r>
        <w:rPr>
          <w:b/>
          <w:sz w:val="22"/>
          <w:szCs w:val="22"/>
          <w:u w:val="single"/>
        </w:rPr>
        <w:t>DICHIARO</w:t>
      </w:r>
      <w:r w:rsidR="00515E15" w:rsidRPr="006C16BA">
        <w:rPr>
          <w:b/>
          <w:sz w:val="22"/>
          <w:szCs w:val="22"/>
        </w:rPr>
        <w:t>:</w:t>
      </w:r>
    </w:p>
    <w:p w:rsidR="00D75DB3" w:rsidRDefault="00D75DB3" w:rsidP="00D75DB3">
      <w:pPr>
        <w:jc w:val="both"/>
        <w:rPr>
          <w:sz w:val="22"/>
          <w:szCs w:val="22"/>
        </w:rPr>
      </w:pPr>
    </w:p>
    <w:p w:rsidR="00B978F7" w:rsidRPr="00B978F7" w:rsidRDefault="00B978F7" w:rsidP="00B978F7">
      <w:pPr>
        <w:pStyle w:val="Paragrafoelenco"/>
        <w:numPr>
          <w:ilvl w:val="0"/>
          <w:numId w:val="14"/>
        </w:numPr>
        <w:spacing w:before="120" w:after="120"/>
        <w:ind w:left="426" w:hanging="426"/>
        <w:jc w:val="both"/>
        <w:rPr>
          <w:sz w:val="22"/>
          <w:szCs w:val="22"/>
        </w:rPr>
      </w:pPr>
      <w:r w:rsidRPr="00B978F7">
        <w:rPr>
          <w:sz w:val="22"/>
          <w:szCs w:val="22"/>
        </w:rPr>
        <w:t>di non incorrere nelle cause di esclusione di cui all’80, comma 5 lett. c-bis), c-ter), c-quater), f-bis) e f-ter) del D.Lgs. n. 50/2016 e s.m.i.;</w:t>
      </w:r>
    </w:p>
    <w:p w:rsidR="00B51D41" w:rsidRDefault="00B51D41" w:rsidP="00B51D41">
      <w:pPr>
        <w:pStyle w:val="Paragrafoelenco"/>
        <w:spacing w:before="120" w:after="120"/>
        <w:ind w:left="426"/>
        <w:jc w:val="both"/>
        <w:rPr>
          <w:sz w:val="22"/>
          <w:szCs w:val="22"/>
        </w:rPr>
      </w:pPr>
    </w:p>
    <w:p w:rsidR="00B51D41" w:rsidRPr="00B51D41" w:rsidRDefault="00B51D41" w:rsidP="00B51D41">
      <w:pPr>
        <w:pStyle w:val="Paragrafoelenco"/>
        <w:numPr>
          <w:ilvl w:val="0"/>
          <w:numId w:val="14"/>
        </w:numPr>
        <w:spacing w:before="120" w:after="120"/>
        <w:ind w:left="426" w:hanging="426"/>
        <w:jc w:val="both"/>
        <w:rPr>
          <w:sz w:val="22"/>
          <w:szCs w:val="22"/>
        </w:rPr>
      </w:pPr>
      <w:r>
        <w:rPr>
          <w:sz w:val="22"/>
          <w:szCs w:val="22"/>
        </w:rPr>
        <w:t>i seguenti dati identificativi dei soggetti di cui all’art. 80, comma 3 del D.Lgs. n. 50/2016 e s.m.i.:</w:t>
      </w:r>
    </w:p>
    <w:tbl>
      <w:tblPr>
        <w:tblW w:w="0" w:type="auto"/>
        <w:tblInd w:w="108" w:type="dxa"/>
        <w:tblLayout w:type="fixed"/>
        <w:tblLook w:val="0000" w:firstRow="0" w:lastRow="0" w:firstColumn="0" w:lastColumn="0" w:noHBand="0" w:noVBand="0"/>
      </w:tblPr>
      <w:tblGrid>
        <w:gridCol w:w="1276"/>
        <w:gridCol w:w="1701"/>
        <w:gridCol w:w="1559"/>
        <w:gridCol w:w="1418"/>
        <w:gridCol w:w="1843"/>
        <w:gridCol w:w="1843"/>
      </w:tblGrid>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Cognome e nome</w:t>
            </w:r>
          </w:p>
        </w:tc>
        <w:tc>
          <w:tcPr>
            <w:tcW w:w="1701"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Luogo di nascita</w:t>
            </w:r>
          </w:p>
        </w:tc>
        <w:tc>
          <w:tcPr>
            <w:tcW w:w="1559"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Residenza</w:t>
            </w:r>
          </w:p>
        </w:tc>
        <w:tc>
          <w:tcPr>
            <w:tcW w:w="1843" w:type="dxa"/>
            <w:tcBorders>
              <w:top w:val="single" w:sz="4" w:space="0" w:color="000000"/>
              <w:left w:val="single" w:sz="4" w:space="0" w:color="000000"/>
              <w:bottom w:val="single" w:sz="4" w:space="0" w:color="000000"/>
            </w:tcBorders>
          </w:tcPr>
          <w:p w:rsidR="00003041" w:rsidRPr="00003041" w:rsidRDefault="00003041" w:rsidP="00B76E69">
            <w:pPr>
              <w:snapToGrid w:val="0"/>
              <w:spacing w:after="120"/>
              <w:jc w:val="both"/>
              <w:rPr>
                <w:b/>
                <w:sz w:val="20"/>
              </w:rPr>
            </w:pPr>
            <w:r w:rsidRPr="00003041">
              <w:rPr>
                <w:b/>
                <w:sz w:val="20"/>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Pr="00003041" w:rsidRDefault="00003041" w:rsidP="005D7A66">
            <w:pPr>
              <w:snapToGrid w:val="0"/>
              <w:spacing w:after="120"/>
              <w:jc w:val="both"/>
              <w:rPr>
                <w:b/>
                <w:sz w:val="20"/>
              </w:rPr>
            </w:pPr>
            <w:r w:rsidRPr="00003041">
              <w:rPr>
                <w:b/>
                <w:sz w:val="20"/>
              </w:rPr>
              <w:t xml:space="preserve">Carica ricoperta </w:t>
            </w: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bl>
    <w:p w:rsidR="007B5DEC" w:rsidRDefault="007B5DEC" w:rsidP="007B5DEC">
      <w:pPr>
        <w:jc w:val="both"/>
        <w:rPr>
          <w:sz w:val="22"/>
          <w:szCs w:val="22"/>
        </w:rPr>
      </w:pPr>
    </w:p>
    <w:p w:rsidR="005D7A66" w:rsidRPr="005D7A66" w:rsidRDefault="005D7A66" w:rsidP="005D7A66">
      <w:pPr>
        <w:pStyle w:val="Paragrafoelenco"/>
        <w:numPr>
          <w:ilvl w:val="0"/>
          <w:numId w:val="14"/>
        </w:numPr>
        <w:suppressAutoHyphens w:val="0"/>
        <w:spacing w:after="120"/>
        <w:ind w:left="426" w:hanging="426"/>
        <w:jc w:val="both"/>
        <w:rPr>
          <w:rFonts w:ascii="Garamond" w:hAnsi="Garamond"/>
          <w:b/>
          <w:smallCaps/>
          <w:sz w:val="22"/>
          <w:szCs w:val="22"/>
        </w:rPr>
      </w:pPr>
      <w:r w:rsidRPr="005D7A66">
        <w:rPr>
          <w:sz w:val="22"/>
          <w:szCs w:val="22"/>
        </w:rPr>
        <w:t>remunerativa l’offerta economica presentata giacché per la sua formulazione ha preso atto e tenuto conto:</w:t>
      </w:r>
    </w:p>
    <w:p w:rsidR="005D7A66" w:rsidRPr="005D7A66" w:rsidRDefault="005D7A66" w:rsidP="005D7A66">
      <w:pPr>
        <w:spacing w:before="60" w:after="60"/>
        <w:ind w:left="567" w:hanging="283"/>
        <w:jc w:val="both"/>
        <w:rPr>
          <w:rFonts w:cs="Calibri"/>
          <w:sz w:val="22"/>
          <w:szCs w:val="22"/>
          <w:lang w:eastAsia="it-IT"/>
        </w:rPr>
      </w:pPr>
      <w:r w:rsidRPr="005D7A66">
        <w:rPr>
          <w:rFonts w:cs="Calibri"/>
          <w:sz w:val="22"/>
          <w:szCs w:val="22"/>
        </w:rPr>
        <w:t>a)</w:t>
      </w:r>
      <w:r w:rsidRPr="005D7A66">
        <w:rPr>
          <w:rFonts w:cs="Calibri"/>
          <w:sz w:val="22"/>
          <w:szCs w:val="22"/>
        </w:rPr>
        <w:tab/>
      </w:r>
      <w:r w:rsidRPr="005D7A66">
        <w:rPr>
          <w:rFonts w:cs="Calibri"/>
          <w:sz w:val="22"/>
          <w:szCs w:val="22"/>
          <w:lang w:eastAsia="it-IT"/>
        </w:rPr>
        <w:t>delle condizioni contrattuali e degli oneri compresi quelli eventuali relativi in materia di sicurezza, di assicurazione, di condizioni di lavoro e di previdenza e assistenza in vigore nel luogo dove dev</w:t>
      </w:r>
      <w:r w:rsidR="00C51331">
        <w:rPr>
          <w:rFonts w:cs="Calibri"/>
          <w:sz w:val="22"/>
          <w:szCs w:val="22"/>
          <w:lang w:eastAsia="it-IT"/>
        </w:rPr>
        <w:t>e essere svolta</w:t>
      </w:r>
      <w:r w:rsidRPr="005D7A66">
        <w:rPr>
          <w:rFonts w:cs="Calibri"/>
          <w:sz w:val="22"/>
          <w:szCs w:val="22"/>
          <w:lang w:eastAsia="it-IT"/>
        </w:rPr>
        <w:t xml:space="preserve"> </w:t>
      </w:r>
      <w:r w:rsidR="00C51331">
        <w:rPr>
          <w:rFonts w:cs="Calibri"/>
          <w:sz w:val="22"/>
          <w:szCs w:val="22"/>
          <w:lang w:eastAsia="it-IT"/>
        </w:rPr>
        <w:t xml:space="preserve">la </w:t>
      </w:r>
      <w:r w:rsidRPr="005D7A66">
        <w:rPr>
          <w:rFonts w:cs="Calibri"/>
          <w:sz w:val="22"/>
          <w:szCs w:val="22"/>
          <w:lang w:eastAsia="it-IT"/>
        </w:rPr>
        <w:t>fornitura;</w:t>
      </w:r>
    </w:p>
    <w:p w:rsidR="005D7A66" w:rsidRDefault="005D7A66" w:rsidP="005D7A66">
      <w:pPr>
        <w:spacing w:before="60" w:after="60"/>
        <w:ind w:left="567" w:hanging="283"/>
        <w:jc w:val="both"/>
        <w:rPr>
          <w:rFonts w:cs="Calibri"/>
          <w:sz w:val="22"/>
          <w:szCs w:val="22"/>
          <w:lang w:eastAsia="it-IT"/>
        </w:rPr>
      </w:pPr>
      <w:r w:rsidRPr="005D7A66">
        <w:rPr>
          <w:rFonts w:cs="Calibri"/>
          <w:sz w:val="22"/>
          <w:szCs w:val="22"/>
          <w:lang w:eastAsia="it-IT"/>
        </w:rPr>
        <w:t>b)</w:t>
      </w:r>
      <w:r w:rsidRPr="005D7A66">
        <w:rPr>
          <w:rFonts w:cs="Calibri"/>
          <w:sz w:val="22"/>
          <w:szCs w:val="22"/>
          <w:lang w:eastAsia="it-IT"/>
        </w:rPr>
        <w:tab/>
        <w:t>di tutte le circostanze generali, particolari e locali, nessuna esclusa ed eccettuata</w:t>
      </w:r>
      <w:r w:rsidR="001B2657">
        <w:rPr>
          <w:rFonts w:cs="Calibri"/>
          <w:sz w:val="22"/>
          <w:szCs w:val="22"/>
          <w:lang w:eastAsia="it-IT"/>
        </w:rPr>
        <w:t xml:space="preserve"> </w:t>
      </w:r>
      <w:r w:rsidRPr="005D7A66">
        <w:rPr>
          <w:rFonts w:cs="Calibri"/>
          <w:sz w:val="22"/>
          <w:szCs w:val="22"/>
          <w:lang w:eastAsia="it-IT"/>
        </w:rPr>
        <w:t>che possono avere influito o in</w:t>
      </w:r>
      <w:r w:rsidR="001B2657">
        <w:rPr>
          <w:rFonts w:cs="Calibri"/>
          <w:sz w:val="22"/>
          <w:szCs w:val="22"/>
          <w:lang w:eastAsia="it-IT"/>
        </w:rPr>
        <w:t xml:space="preserve">fluire sia sulla prestazione della </w:t>
      </w:r>
      <w:r w:rsidRPr="009321BE">
        <w:rPr>
          <w:rFonts w:cs="Calibri"/>
          <w:sz w:val="22"/>
          <w:szCs w:val="22"/>
          <w:lang w:eastAsia="it-IT"/>
        </w:rPr>
        <w:t>fornitura,</w:t>
      </w:r>
      <w:r w:rsidRPr="001B2657">
        <w:rPr>
          <w:rFonts w:cs="Calibri"/>
          <w:sz w:val="22"/>
          <w:szCs w:val="22"/>
          <w:lang w:eastAsia="it-IT"/>
        </w:rPr>
        <w:t xml:space="preserve"> sia</w:t>
      </w:r>
      <w:r w:rsidRPr="005D7A66">
        <w:rPr>
          <w:rFonts w:cs="Calibri"/>
          <w:sz w:val="22"/>
          <w:szCs w:val="22"/>
          <w:lang w:eastAsia="it-IT"/>
        </w:rPr>
        <w:t xml:space="preserve"> sulla determinazione della propria offerta;</w:t>
      </w:r>
    </w:p>
    <w:p w:rsidR="005D7A66" w:rsidRDefault="005D7A66" w:rsidP="005D7A66">
      <w:pPr>
        <w:pStyle w:val="Paragrafoelenco"/>
        <w:numPr>
          <w:ilvl w:val="0"/>
          <w:numId w:val="14"/>
        </w:numPr>
        <w:suppressAutoHyphens w:val="0"/>
        <w:spacing w:after="120"/>
        <w:ind w:left="426" w:hanging="426"/>
        <w:jc w:val="both"/>
        <w:rPr>
          <w:sz w:val="22"/>
          <w:szCs w:val="22"/>
        </w:rPr>
      </w:pPr>
      <w:r w:rsidRPr="005D7A66">
        <w:rPr>
          <w:sz w:val="22"/>
          <w:szCs w:val="22"/>
        </w:rPr>
        <w:t xml:space="preserve">di accettare, senza condizione o riserva alcuna, tutte le norme e disposizioni contenute nella documentazione </w:t>
      </w:r>
      <w:r>
        <w:rPr>
          <w:sz w:val="22"/>
          <w:szCs w:val="22"/>
        </w:rPr>
        <w:t>gara;</w:t>
      </w:r>
    </w:p>
    <w:p w:rsidR="005D7A66" w:rsidRDefault="005D7A66" w:rsidP="005D7A66">
      <w:pPr>
        <w:pStyle w:val="Paragrafoelenco"/>
        <w:suppressAutoHyphens w:val="0"/>
        <w:spacing w:after="120"/>
        <w:ind w:left="426"/>
        <w:jc w:val="both"/>
        <w:rPr>
          <w:sz w:val="22"/>
          <w:szCs w:val="22"/>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di accettare il Protocollo di legalità sottoscritto dalla Regione del Veneto in data 17.9.2019 ai fini della prevenzione dei tentativi di infiltrazione della criminalità organizzata nel settore dei contratti pubblici di lavori, servizi e forniture allegato alla documentazione di gara (art. 1, comma 17, della l. 190/2012);</w:t>
      </w:r>
    </w:p>
    <w:p w:rsidR="00B978F7" w:rsidRPr="00B978F7" w:rsidRDefault="00B978F7" w:rsidP="00B978F7">
      <w:pPr>
        <w:pStyle w:val="Paragrafoelenco"/>
        <w:rPr>
          <w:rFonts w:ascii="Garamond" w:hAnsi="Garamond"/>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 essere informato/a, ai sensi e per gli effetti di cui di cui all’art. 13 del Regolamento UE 2016/679, che i dati </w:t>
      </w:r>
      <w:r w:rsidRPr="002C65B7">
        <w:rPr>
          <w:sz w:val="22"/>
          <w:szCs w:val="22"/>
        </w:rPr>
        <w:t>personali forniti dalle ditte partecipanti</w:t>
      </w:r>
      <w:r w:rsidRPr="00B978F7">
        <w:rPr>
          <w:sz w:val="22"/>
          <w:szCs w:val="22"/>
        </w:rPr>
        <w:t xml:space="preserve"> alla gara saranno raccolti presso l’Azienda Ulss n. 7 per le finalità di cui </w:t>
      </w:r>
      <w:r w:rsidR="002C65B7" w:rsidRPr="002C65B7">
        <w:rPr>
          <w:sz w:val="22"/>
          <w:szCs w:val="22"/>
        </w:rPr>
        <w:t xml:space="preserve">all’art. </w:t>
      </w:r>
      <w:r w:rsidR="007926E1">
        <w:rPr>
          <w:sz w:val="22"/>
          <w:szCs w:val="22"/>
        </w:rPr>
        <w:t>19</w:t>
      </w:r>
      <w:bookmarkStart w:id="0" w:name="_GoBack"/>
      <w:bookmarkEnd w:id="0"/>
      <w:r w:rsidR="002C65B7" w:rsidRPr="002C65B7">
        <w:rPr>
          <w:sz w:val="22"/>
          <w:szCs w:val="22"/>
        </w:rPr>
        <w:t xml:space="preserve"> </w:t>
      </w:r>
      <w:r w:rsidRPr="00B978F7">
        <w:rPr>
          <w:sz w:val="22"/>
          <w:szCs w:val="22"/>
        </w:rPr>
        <w:t>del capitolato speciale;</w:t>
      </w:r>
    </w:p>
    <w:p w:rsidR="00B978F7" w:rsidRPr="00B978F7" w:rsidRDefault="00B978F7" w:rsidP="00B978F7">
      <w:pPr>
        <w:pStyle w:val="Paragrafoelenco"/>
        <w:rPr>
          <w:rFonts w:ascii="Garamond" w:hAnsi="Garamond"/>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documentazione di gara in sede di stipula del contratto;</w:t>
      </w:r>
    </w:p>
    <w:p w:rsidR="008C4E33" w:rsidRPr="008C4E33" w:rsidRDefault="008C4E33" w:rsidP="008C4E33">
      <w:pPr>
        <w:pStyle w:val="Paragrafoelenco"/>
        <w:rPr>
          <w:sz w:val="22"/>
          <w:szCs w:val="22"/>
        </w:rPr>
      </w:pPr>
    </w:p>
    <w:p w:rsidR="00B978F7" w:rsidRP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dichiara di essere edotto degli obblighi derivanti dal Codice di comportamento adottato dalla stazione appaltante con  delibera n. 361 del 6.3.2019 reperibile al seguente link </w:t>
      </w:r>
      <w:hyperlink r:id="rId8">
        <w:r w:rsidRPr="00B978F7">
          <w:rPr>
            <w:sz w:val="22"/>
            <w:szCs w:val="22"/>
          </w:rPr>
          <w:t>https://www.aulss7.veneto.it/lapisweb-gestione-atti/DL33/atticodice.xml</w:t>
        </w:r>
      </w:hyperlink>
      <w:r w:rsidRPr="00B978F7">
        <w:rPr>
          <w:sz w:val="22"/>
          <w:szCs w:val="22"/>
        </w:rPr>
        <w:t xml:space="preserve"> e si impegna, in caso di aggiudicazione, ad osservare e a far osservare ai propri dipendenti e collaboratori, per quanto applicabile, il suddetto codice, pena la risoluzione del contratto;</w:t>
      </w:r>
    </w:p>
    <w:p w:rsidR="005D7A66" w:rsidRDefault="005D7A66" w:rsidP="005D7A66">
      <w:pPr>
        <w:keepNext/>
        <w:spacing w:before="120" w:after="60"/>
        <w:rPr>
          <w:rFonts w:cs="Calibri"/>
          <w:b/>
          <w:sz w:val="22"/>
          <w:szCs w:val="22"/>
          <w:lang w:eastAsia="it-IT"/>
        </w:rPr>
      </w:pPr>
      <w:r w:rsidRPr="005D7A66">
        <w:rPr>
          <w:rFonts w:cs="Calibri"/>
          <w:b/>
          <w:sz w:val="22"/>
          <w:szCs w:val="22"/>
          <w:lang w:eastAsia="it-IT"/>
        </w:rPr>
        <w:lastRenderedPageBreak/>
        <w:t>Per gli operatori economici aventi sede, residenza o domicilio nei paesi inseriti nelle c.d. “</w:t>
      </w:r>
      <w:r w:rsidRPr="005D7A66">
        <w:rPr>
          <w:rFonts w:cs="Calibri"/>
          <w:b/>
          <w:i/>
          <w:sz w:val="22"/>
          <w:szCs w:val="22"/>
          <w:lang w:eastAsia="it-IT"/>
        </w:rPr>
        <w:t>black list</w:t>
      </w:r>
      <w:r w:rsidRPr="005D7A66">
        <w:rPr>
          <w:rFonts w:cs="Calibri"/>
          <w:b/>
          <w:sz w:val="22"/>
          <w:szCs w:val="22"/>
          <w:lang w:eastAsia="it-IT"/>
        </w:rPr>
        <w:t>”</w:t>
      </w:r>
    </w:p>
    <w:p w:rsidR="005D7A66" w:rsidRPr="00860035" w:rsidRDefault="005D7A66" w:rsidP="00860035">
      <w:pPr>
        <w:pStyle w:val="Paragrafoelenco"/>
        <w:keepNext/>
        <w:numPr>
          <w:ilvl w:val="0"/>
          <w:numId w:val="14"/>
        </w:numPr>
        <w:spacing w:before="120" w:after="60"/>
        <w:ind w:left="426" w:hanging="426"/>
        <w:jc w:val="both"/>
        <w:rPr>
          <w:rFonts w:cs="Calibri"/>
          <w:b/>
          <w:sz w:val="22"/>
          <w:szCs w:val="22"/>
          <w:lang w:eastAsia="it-IT"/>
        </w:rPr>
      </w:pPr>
      <w:r w:rsidRPr="005D7A66">
        <w:rPr>
          <w:rFonts w:cs="Calibri"/>
          <w:sz w:val="22"/>
          <w:szCs w:val="22"/>
        </w:rPr>
        <w:t xml:space="preserve">essere in possesso dell’autorizzazione in corso di validità rilasciata ai sensi del d.m. 14 dicembre 2010 del Ministero dell’economia e delle finanze ai sensi (art. 37 del d.l. 78/2010, conv. in l. 122/2010) </w:t>
      </w:r>
      <w:r w:rsidRPr="005D7A66">
        <w:rPr>
          <w:b/>
          <w:sz w:val="22"/>
          <w:szCs w:val="22"/>
        </w:rPr>
        <w:t>oppure</w:t>
      </w:r>
      <w:r>
        <w:rPr>
          <w:b/>
          <w:sz w:val="22"/>
          <w:szCs w:val="22"/>
        </w:rPr>
        <w:t xml:space="preserve"> </w:t>
      </w:r>
      <w:r w:rsidRPr="005D7A66">
        <w:rPr>
          <w:sz w:val="22"/>
          <w:szCs w:val="22"/>
        </w:rPr>
        <w:t xml:space="preserve">di aver presentato domanda di autorizzazione ai sensi dell’art. 1 comma 3 del d.m. 14.12.2010 e </w:t>
      </w:r>
      <w:r w:rsidRPr="005D7A66">
        <w:rPr>
          <w:rFonts w:cs="Calibri"/>
          <w:sz w:val="22"/>
          <w:szCs w:val="22"/>
        </w:rPr>
        <w:t xml:space="preserve"> </w:t>
      </w:r>
      <w:r w:rsidRPr="005D7A66">
        <w:rPr>
          <w:rFonts w:cs="Calibri"/>
          <w:sz w:val="22"/>
          <w:szCs w:val="22"/>
          <w:u w:val="single"/>
        </w:rPr>
        <w:t>allega copia conforme dell’istanza di autorizzazione inviata al Ministero</w:t>
      </w:r>
      <w:r w:rsidRPr="005D7A66">
        <w:rPr>
          <w:rFonts w:cs="Calibri"/>
          <w:sz w:val="22"/>
          <w:szCs w:val="22"/>
        </w:rPr>
        <w:t>;</w:t>
      </w:r>
    </w:p>
    <w:p w:rsidR="005D7A66" w:rsidRPr="005D7A66" w:rsidRDefault="005D7A66" w:rsidP="005D7A66">
      <w:pPr>
        <w:keepNext/>
        <w:spacing w:before="120" w:after="60"/>
        <w:rPr>
          <w:rFonts w:cs="Calibri"/>
          <w:b/>
          <w:sz w:val="22"/>
          <w:szCs w:val="22"/>
        </w:rPr>
      </w:pPr>
      <w:r w:rsidRPr="005D7A66">
        <w:rPr>
          <w:rFonts w:cs="Calibri"/>
          <w:b/>
          <w:sz w:val="22"/>
          <w:szCs w:val="22"/>
        </w:rPr>
        <w:t>Per gli operatori economici non residenti e privi di stabile organizzazione in Italia</w:t>
      </w:r>
    </w:p>
    <w:p w:rsidR="00860035" w:rsidRPr="00860035" w:rsidRDefault="005D7A66" w:rsidP="00860035">
      <w:pPr>
        <w:pStyle w:val="Paragrafoelenco"/>
        <w:numPr>
          <w:ilvl w:val="0"/>
          <w:numId w:val="14"/>
        </w:numPr>
        <w:suppressAutoHyphens w:val="0"/>
        <w:spacing w:before="60" w:after="60" w:line="276" w:lineRule="auto"/>
        <w:ind w:left="426" w:hanging="426"/>
        <w:jc w:val="both"/>
        <w:rPr>
          <w:sz w:val="22"/>
          <w:szCs w:val="22"/>
        </w:rPr>
      </w:pPr>
      <w:r w:rsidRPr="00133EEB">
        <w:rPr>
          <w:rFonts w:cs="Calibri"/>
          <w:sz w:val="22"/>
          <w:szCs w:val="22"/>
        </w:rPr>
        <w:t xml:space="preserve">di impegnarsi ad </w:t>
      </w:r>
      <w:r w:rsidRPr="00133EEB">
        <w:rPr>
          <w:rFonts w:cs="Arial"/>
          <w:sz w:val="22"/>
          <w:szCs w:val="22"/>
        </w:rPr>
        <w:t>uniformarsi, in caso di aggiudicazione, alla disciplina di cui agli articoli 17, comma 2, e 53, comma 3 del d.p.r. 633/1972 e a comunicare alla stazione appaltante la nomina del proprio rappresentante fiscale, nelle forme di legge;</w:t>
      </w:r>
    </w:p>
    <w:p w:rsidR="00860035" w:rsidRPr="00860035" w:rsidRDefault="00860035" w:rsidP="00860035">
      <w:pPr>
        <w:pStyle w:val="Paragrafoelenco"/>
        <w:numPr>
          <w:ilvl w:val="0"/>
          <w:numId w:val="14"/>
        </w:numPr>
        <w:suppressAutoHyphens w:val="0"/>
        <w:spacing w:before="60" w:after="60" w:line="276" w:lineRule="auto"/>
        <w:ind w:left="425" w:hanging="425"/>
        <w:jc w:val="both"/>
        <w:rPr>
          <w:rFonts w:cs="Arial"/>
          <w:sz w:val="22"/>
          <w:szCs w:val="22"/>
        </w:rPr>
      </w:pPr>
      <w:r w:rsidRPr="00860035">
        <w:rPr>
          <w:rFonts w:cs="Arial"/>
          <w:sz w:val="22"/>
          <w:szCs w:val="22"/>
        </w:rPr>
        <w:t>di autorizzare l’Amministrazione alla trasmissione delle comunicazioni attinenti alla presente gara d’appalto a mezzo PEC al seguente indirizzo</w:t>
      </w:r>
      <w:r w:rsidR="008032DA">
        <w:rPr>
          <w:rFonts w:cs="Arial"/>
          <w:sz w:val="22"/>
          <w:szCs w:val="22"/>
        </w:rPr>
        <w:t xml:space="preserve"> </w:t>
      </w:r>
      <w:r w:rsidRPr="00860035">
        <w:rPr>
          <w:rFonts w:cs="Arial"/>
          <w:sz w:val="22"/>
          <w:szCs w:val="22"/>
        </w:rPr>
        <w:t>................... o a mezzo fax al seguente numero .............</w:t>
      </w:r>
      <w:r w:rsidR="008032DA">
        <w:rPr>
          <w:rFonts w:cs="Arial"/>
          <w:sz w:val="22"/>
          <w:szCs w:val="22"/>
        </w:rPr>
        <w:t>..................</w:t>
      </w:r>
      <w:r w:rsidRPr="00860035">
        <w:rPr>
          <w:rFonts w:cs="Arial"/>
          <w:sz w:val="22"/>
          <w:szCs w:val="22"/>
        </w:rPr>
        <w:t xml:space="preserve"> che deve essere il medesimo comunicato in fase di registrazione alla piattaforma Sintel;</w:t>
      </w:r>
    </w:p>
    <w:p w:rsidR="00133EEB" w:rsidRPr="00133EEB" w:rsidRDefault="00133EEB"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133EEB">
        <w:rPr>
          <w:rFonts w:cs="Calibri"/>
          <w:sz w:val="22"/>
          <w:szCs w:val="22"/>
        </w:rPr>
        <w:t xml:space="preserve">di </w:t>
      </w:r>
      <w:r w:rsidR="005D7A66" w:rsidRPr="00133EEB">
        <w:rPr>
          <w:rFonts w:cs="Calibri"/>
          <w:sz w:val="22"/>
          <w:szCs w:val="22"/>
        </w:rPr>
        <w:t>autorizza</w:t>
      </w:r>
      <w:r w:rsidRPr="00133EEB">
        <w:rPr>
          <w:rFonts w:cs="Calibri"/>
          <w:sz w:val="22"/>
          <w:szCs w:val="22"/>
        </w:rPr>
        <w:t>re</w:t>
      </w:r>
      <w:r w:rsidR="005D7A66" w:rsidRPr="00133EEB">
        <w:rPr>
          <w:rFonts w:cs="Calibri"/>
          <w:sz w:val="22"/>
          <w:szCs w:val="22"/>
        </w:rPr>
        <w:t xml:space="preserve"> qualora un partecipante alla gara eserciti la facoltà di “accesso agli atti”, la stazione appaltante a rilasciare copia di tutta la documentazione presentata per la partecipazione alla gara </w:t>
      </w:r>
      <w:r w:rsidR="005D7A66" w:rsidRPr="00133EEB">
        <w:rPr>
          <w:rFonts w:cs="Calibri"/>
          <w:b/>
          <w:sz w:val="22"/>
          <w:szCs w:val="22"/>
        </w:rPr>
        <w:t>oppure</w:t>
      </w:r>
      <w:r w:rsidR="005D7A66" w:rsidRPr="00133EEB">
        <w:rPr>
          <w:rFonts w:cs="Calibri"/>
          <w:sz w:val="22"/>
          <w:szCs w:val="22"/>
        </w:rPr>
        <w:t xml:space="preserve"> </w:t>
      </w:r>
      <w:r w:rsidRPr="00133EEB">
        <w:rPr>
          <w:rFonts w:cs="Calibri"/>
          <w:sz w:val="22"/>
          <w:szCs w:val="22"/>
        </w:rPr>
        <w:t xml:space="preserve">di </w:t>
      </w:r>
      <w:r w:rsidR="005D7A66" w:rsidRPr="00133EEB">
        <w:rPr>
          <w:rFonts w:cs="Calibri"/>
          <w:sz w:val="22"/>
          <w:szCs w:val="22"/>
        </w:rPr>
        <w:t>non autorizza</w:t>
      </w:r>
      <w:r w:rsidRPr="00133EEB">
        <w:rPr>
          <w:rFonts w:cs="Calibri"/>
          <w:sz w:val="22"/>
          <w:szCs w:val="22"/>
        </w:rPr>
        <w:t>re</w:t>
      </w:r>
      <w:r w:rsidR="005D7A66" w:rsidRPr="00133EEB">
        <w:rPr>
          <w:rFonts w:cs="Calibri"/>
          <w:sz w:val="22"/>
          <w:szCs w:val="22"/>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005D7A66" w:rsidRPr="00133EEB">
        <w:rPr>
          <w:sz w:val="22"/>
          <w:szCs w:val="22"/>
        </w:rPr>
        <w:t>;</w:t>
      </w:r>
    </w:p>
    <w:p w:rsidR="005D7A66" w:rsidRPr="005D7A66" w:rsidRDefault="005D7A66" w:rsidP="005D7A66">
      <w:pPr>
        <w:keepNext/>
        <w:spacing w:before="60" w:after="60"/>
        <w:rPr>
          <w:rFonts w:cs="Calibri"/>
          <w:b/>
          <w:sz w:val="22"/>
          <w:szCs w:val="22"/>
        </w:rPr>
      </w:pPr>
      <w:r w:rsidRPr="005D7A66">
        <w:rPr>
          <w:rFonts w:cs="Calibri"/>
          <w:b/>
          <w:sz w:val="22"/>
          <w:szCs w:val="22"/>
        </w:rPr>
        <w:t>Per gli operatori economici ammessi al concordato preventivo con continuità aziendale di cui all’art. 186 bis del R.D. 16 marzo 1942, n. 267</w:t>
      </w:r>
    </w:p>
    <w:p w:rsidR="005D7A66" w:rsidRPr="005D7A66" w:rsidRDefault="005D7A66"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5D7A66">
        <w:rPr>
          <w:rFonts w:cs="Calibri"/>
          <w:sz w:val="22"/>
          <w:szCs w:val="22"/>
        </w:rPr>
        <w:t xml:space="preserve"> </w:t>
      </w:r>
      <w:bookmarkStart w:id="1" w:name="_Ref496787048"/>
      <w:r w:rsidR="00133EEB">
        <w:rPr>
          <w:rFonts w:cs="Calibri"/>
          <w:sz w:val="22"/>
          <w:szCs w:val="22"/>
        </w:rPr>
        <w:t xml:space="preserve">di </w:t>
      </w:r>
      <w:r w:rsidRPr="005D7A66">
        <w:rPr>
          <w:rFonts w:cs="Calibri"/>
          <w:sz w:val="22"/>
          <w:szCs w:val="22"/>
        </w:rPr>
        <w:t>indica</w:t>
      </w:r>
      <w:r w:rsidR="00133EEB">
        <w:rPr>
          <w:rFonts w:cs="Calibri"/>
          <w:sz w:val="22"/>
          <w:szCs w:val="22"/>
        </w:rPr>
        <w:t>re</w:t>
      </w:r>
      <w:r w:rsidRPr="005D7A66">
        <w:rPr>
          <w:rFonts w:cs="Calibri"/>
          <w:sz w:val="22"/>
          <w:szCs w:val="22"/>
        </w:rPr>
        <w:t xml:space="preserve">, ad integrazione di quanto indicato nella parte  III, sez. C, lett. d) del DGUE, i seguenti </w:t>
      </w:r>
      <w:r w:rsidRPr="005D7A66">
        <w:rPr>
          <w:rFonts w:cs="Garamond"/>
          <w:sz w:val="22"/>
          <w:szCs w:val="22"/>
        </w:rPr>
        <w:t xml:space="preserve"> estremi del </w:t>
      </w:r>
      <w:r w:rsidRPr="005D7A66">
        <w:rPr>
          <w:rFonts w:cs="Garamond-Italic"/>
          <w:iCs/>
          <w:sz w:val="22"/>
          <w:szCs w:val="22"/>
        </w:rPr>
        <w:t>provvedimento di ammissione al concordato e del provvedimento di autorizzazione a partecipare alle gare ………… rilasciati dal Tribunale di  ………………</w:t>
      </w:r>
      <w:r w:rsidRPr="005D7A66">
        <w:rPr>
          <w:rFonts w:cs="Calibri"/>
          <w:sz w:val="22"/>
          <w:szCs w:val="22"/>
        </w:rPr>
        <w:t xml:space="preserve"> nonché dichiara di non partecipare alla gara quale mandataria di un raggruppamento temporaneo di imprese e che le altre imprese aderenti al raggruppamento non sono assoggettate ad una procedura concorsuale ai sensi dell’art. 186  </w:t>
      </w:r>
      <w:r w:rsidRPr="005D7A66">
        <w:rPr>
          <w:rFonts w:cs="Calibri"/>
          <w:i/>
          <w:sz w:val="22"/>
          <w:szCs w:val="22"/>
        </w:rPr>
        <w:t>bis,</w:t>
      </w:r>
      <w:r w:rsidRPr="005D7A66">
        <w:rPr>
          <w:rFonts w:cs="Calibri"/>
          <w:sz w:val="22"/>
          <w:szCs w:val="22"/>
        </w:rPr>
        <w:t xml:space="preserve"> comma 6 del </w:t>
      </w:r>
      <w:bookmarkEnd w:id="1"/>
      <w:r w:rsidRPr="005D7A66">
        <w:rPr>
          <w:rFonts w:cs="Calibri"/>
          <w:sz w:val="22"/>
          <w:szCs w:val="22"/>
        </w:rPr>
        <w:t>R.D. 16 marzo 1942, n. 267.</w:t>
      </w:r>
    </w:p>
    <w:p w:rsidR="00133EEB" w:rsidRPr="00295D9D" w:rsidRDefault="00133EEB" w:rsidP="00133EEB">
      <w:pPr>
        <w:pStyle w:val="Stile11ptNonGrassettoSinistro0cmPrimariga0cm"/>
        <w:spacing w:after="120"/>
        <w:rPr>
          <w:b/>
          <w:iCs/>
          <w:color w:val="auto"/>
          <w:sz w:val="18"/>
          <w:szCs w:val="18"/>
        </w:rPr>
      </w:pPr>
    </w:p>
    <w:p w:rsidR="00133EEB" w:rsidRPr="007B7525" w:rsidRDefault="00133EEB" w:rsidP="00133EEB">
      <w:pPr>
        <w:tabs>
          <w:tab w:val="left" w:pos="567"/>
        </w:tabs>
        <w:ind w:left="567" w:hanging="567"/>
        <w:jc w:val="both"/>
        <w:rPr>
          <w:sz w:val="20"/>
        </w:rPr>
      </w:pPr>
      <w:r w:rsidRPr="00B12327">
        <w:rPr>
          <w:rFonts w:ascii="Calibri" w:hAnsi="Calibri" w:cs="Aharoni"/>
          <w:b/>
          <w:bCs/>
        </w:rPr>
        <w:t>NB:</w:t>
      </w:r>
      <w:r w:rsidRPr="00B12327">
        <w:rPr>
          <w:rFonts w:cs="Aharoni"/>
          <w:b/>
          <w:bCs/>
        </w:rPr>
        <w:t xml:space="preserve"> </w:t>
      </w:r>
      <w:r w:rsidRPr="00B12327">
        <w:rPr>
          <w:rFonts w:cs="Aharoni"/>
          <w:b/>
          <w:bCs/>
        </w:rPr>
        <w:tab/>
        <w:t>Il documento dovrà essere SOTTOSCRITTO, A PENA DI ESCLUSIONE DALLA PROCEDURA, CON FIRMA DIGITALE dal legale rappresentante del concorrente.</w:t>
      </w:r>
    </w:p>
    <w:p w:rsidR="005D7A66" w:rsidRDefault="005D7A66" w:rsidP="004E4A6B">
      <w:pPr>
        <w:suppressAutoHyphens w:val="0"/>
        <w:spacing w:after="120"/>
        <w:jc w:val="both"/>
        <w:rPr>
          <w:rFonts w:ascii="Garamond" w:hAnsi="Garamond"/>
          <w:b/>
          <w:smallCaps/>
          <w:sz w:val="22"/>
          <w:szCs w:val="22"/>
        </w:rPr>
      </w:pPr>
    </w:p>
    <w:sectPr w:rsidR="005D7A66"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Italic">
    <w:panose1 w:val="00000000000000000000"/>
    <w:charset w:val="00"/>
    <w:family w:val="roman"/>
    <w:notTrueType/>
    <w:pitch w:val="default"/>
    <w:sig w:usb0="00000003" w:usb1="00000000" w:usb2="00000000" w:usb3="00000000" w:csb0="00000001" w:csb1="00000000"/>
  </w:font>
  <w:font w:name="Aharoni">
    <w:charset w:val="B1"/>
    <w:family w:val="auto"/>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7926E1">
      <w:rPr>
        <w:rStyle w:val="Numeropagina"/>
        <w:noProof/>
      </w:rPr>
      <w:t>2</w:t>
    </w:r>
    <w:r>
      <w:rPr>
        <w:rStyle w:val="Numeropagina"/>
      </w:rPr>
      <w:fldChar w:fldCharType="end"/>
    </w:r>
  </w:p>
  <w:p w:rsidR="009F4836" w:rsidRDefault="009F4836" w:rsidP="00F2592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15:restartNumberingAfterBreak="0">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0"/>
  </w:num>
  <w:num w:numId="8">
    <w:abstractNumId w:val="12"/>
  </w:num>
  <w:num w:numId="9">
    <w:abstractNumId w:val="8"/>
  </w:num>
  <w:num w:numId="10">
    <w:abstractNumId w:val="9"/>
  </w:num>
  <w:num w:numId="11">
    <w:abstractNumId w:val="13"/>
  </w:num>
  <w:num w:numId="12">
    <w:abstractNumId w:val="6"/>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C733F"/>
    <w:rsid w:val="00003041"/>
    <w:rsid w:val="0000673C"/>
    <w:rsid w:val="00011F41"/>
    <w:rsid w:val="00023A61"/>
    <w:rsid w:val="000264DB"/>
    <w:rsid w:val="00044D62"/>
    <w:rsid w:val="00053C88"/>
    <w:rsid w:val="00054ADF"/>
    <w:rsid w:val="000617CA"/>
    <w:rsid w:val="0006700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32705"/>
    <w:rsid w:val="001339C4"/>
    <w:rsid w:val="00133EEB"/>
    <w:rsid w:val="0015437E"/>
    <w:rsid w:val="00157C9A"/>
    <w:rsid w:val="001611E9"/>
    <w:rsid w:val="001643E3"/>
    <w:rsid w:val="00171801"/>
    <w:rsid w:val="00174D08"/>
    <w:rsid w:val="0017528F"/>
    <w:rsid w:val="00194B67"/>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A3589"/>
    <w:rsid w:val="002A4CF1"/>
    <w:rsid w:val="002C65B7"/>
    <w:rsid w:val="002C7D4D"/>
    <w:rsid w:val="002C7D84"/>
    <w:rsid w:val="002D30EC"/>
    <w:rsid w:val="002D6F37"/>
    <w:rsid w:val="002F085F"/>
    <w:rsid w:val="00307B30"/>
    <w:rsid w:val="0032098A"/>
    <w:rsid w:val="00326F3C"/>
    <w:rsid w:val="00332A23"/>
    <w:rsid w:val="003334EA"/>
    <w:rsid w:val="003400BA"/>
    <w:rsid w:val="00346B29"/>
    <w:rsid w:val="00347EE8"/>
    <w:rsid w:val="00352562"/>
    <w:rsid w:val="00357CAE"/>
    <w:rsid w:val="00363B44"/>
    <w:rsid w:val="00386ACF"/>
    <w:rsid w:val="003912EF"/>
    <w:rsid w:val="00394087"/>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52AE"/>
    <w:rsid w:val="00410B28"/>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22A6"/>
    <w:rsid w:val="005359CC"/>
    <w:rsid w:val="005436CC"/>
    <w:rsid w:val="00553E2B"/>
    <w:rsid w:val="0055404C"/>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A66"/>
    <w:rsid w:val="005E246A"/>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91506"/>
    <w:rsid w:val="007926E1"/>
    <w:rsid w:val="007B5DEC"/>
    <w:rsid w:val="007B78A1"/>
    <w:rsid w:val="007C3BBB"/>
    <w:rsid w:val="007C708B"/>
    <w:rsid w:val="007D2DE5"/>
    <w:rsid w:val="007E1E94"/>
    <w:rsid w:val="007E3629"/>
    <w:rsid w:val="007E68C2"/>
    <w:rsid w:val="007F1FC1"/>
    <w:rsid w:val="007F35A9"/>
    <w:rsid w:val="007F4B52"/>
    <w:rsid w:val="007F65A8"/>
    <w:rsid w:val="008032DA"/>
    <w:rsid w:val="00807316"/>
    <w:rsid w:val="00814107"/>
    <w:rsid w:val="00817340"/>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7F0B"/>
    <w:rsid w:val="00951A01"/>
    <w:rsid w:val="00954185"/>
    <w:rsid w:val="00954CE8"/>
    <w:rsid w:val="00966061"/>
    <w:rsid w:val="009676E8"/>
    <w:rsid w:val="00975B0D"/>
    <w:rsid w:val="0097715B"/>
    <w:rsid w:val="009778D8"/>
    <w:rsid w:val="00980536"/>
    <w:rsid w:val="009B16AE"/>
    <w:rsid w:val="009B7596"/>
    <w:rsid w:val="009E0FE6"/>
    <w:rsid w:val="009E44FF"/>
    <w:rsid w:val="009E55BB"/>
    <w:rsid w:val="009E5A3B"/>
    <w:rsid w:val="009E6326"/>
    <w:rsid w:val="009E6905"/>
    <w:rsid w:val="009F4836"/>
    <w:rsid w:val="00A256A5"/>
    <w:rsid w:val="00A27BA0"/>
    <w:rsid w:val="00A407F4"/>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16113"/>
    <w:rsid w:val="00D17E3D"/>
    <w:rsid w:val="00D277B2"/>
    <w:rsid w:val="00D3338D"/>
    <w:rsid w:val="00D44BCC"/>
    <w:rsid w:val="00D46A36"/>
    <w:rsid w:val="00D47967"/>
    <w:rsid w:val="00D75DB3"/>
    <w:rsid w:val="00D853D7"/>
    <w:rsid w:val="00DA24F5"/>
    <w:rsid w:val="00DB1BC6"/>
    <w:rsid w:val="00DB1FCE"/>
    <w:rsid w:val="00DB7C87"/>
    <w:rsid w:val="00DC38B0"/>
    <w:rsid w:val="00DC646A"/>
    <w:rsid w:val="00DE108D"/>
    <w:rsid w:val="00DF0B66"/>
    <w:rsid w:val="00DF5AFC"/>
    <w:rsid w:val="00E02569"/>
    <w:rsid w:val="00E0424C"/>
    <w:rsid w:val="00E06EB9"/>
    <w:rsid w:val="00E13943"/>
    <w:rsid w:val="00E64050"/>
    <w:rsid w:val="00E649BE"/>
    <w:rsid w:val="00E6603A"/>
    <w:rsid w:val="00E80121"/>
    <w:rsid w:val="00E911F8"/>
    <w:rsid w:val="00E9172B"/>
    <w:rsid w:val="00EA0AAA"/>
    <w:rsid w:val="00EA1084"/>
    <w:rsid w:val="00EC20A4"/>
    <w:rsid w:val="00EC5940"/>
    <w:rsid w:val="00ED07B7"/>
    <w:rsid w:val="00EE5A62"/>
    <w:rsid w:val="00EE7510"/>
    <w:rsid w:val="00F05384"/>
    <w:rsid w:val="00F0668C"/>
    <w:rsid w:val="00F107F1"/>
    <w:rsid w:val="00F10A81"/>
    <w:rsid w:val="00F127C6"/>
    <w:rsid w:val="00F158C9"/>
    <w:rsid w:val="00F25921"/>
    <w:rsid w:val="00F3497F"/>
    <w:rsid w:val="00F35290"/>
    <w:rsid w:val="00F417BC"/>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64B1A"/>
  <w15:docId w15:val="{D7213695-C6F7-4512-BBAC-A879715B3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BC7EF-41FC-417C-822C-664F0D45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884</Words>
  <Characters>5039</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5912</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Elisabetta Berno</cp:lastModifiedBy>
  <cp:revision>26</cp:revision>
  <cp:lastPrinted>2018-01-24T15:48:00Z</cp:lastPrinted>
  <dcterms:created xsi:type="dcterms:W3CDTF">2017-03-01T14:33:00Z</dcterms:created>
  <dcterms:modified xsi:type="dcterms:W3CDTF">2022-01-25T09:50:00Z</dcterms:modified>
</cp:coreProperties>
</file>